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C7" w:rsidRPr="00183E7C" w:rsidRDefault="007724C7" w:rsidP="007724C7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83E7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T.C.</w:t>
      </w:r>
    </w:p>
    <w:p w:rsidR="007724C7" w:rsidRPr="00183E7C" w:rsidRDefault="007724C7" w:rsidP="007724C7">
      <w:pPr>
        <w:pStyle w:val="Balk3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83E7C">
        <w:rPr>
          <w:rFonts w:ascii="Times New Roman" w:eastAsia="Times New Roman" w:hAnsi="Times New Roman" w:cs="Times New Roman"/>
          <w:color w:val="auto"/>
          <w:sz w:val="24"/>
          <w:szCs w:val="24"/>
        </w:rPr>
        <w:t>MİLLÎ EĞİTİM BAKANLIĞI</w:t>
      </w:r>
    </w:p>
    <w:p w:rsidR="007724C7" w:rsidRPr="00183E7C" w:rsidRDefault="007724C7" w:rsidP="007724C7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83E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Öğretmen Yetiştirme ve Geliştirme Genel Müdürlüğü </w:t>
      </w:r>
    </w:p>
    <w:p w:rsidR="007724C7" w:rsidRPr="00183E7C" w:rsidRDefault="007724C7" w:rsidP="007724C7">
      <w:p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7724C7" w:rsidRDefault="007724C7" w:rsidP="007724C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83E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Mesleki Gelişim Programı</w:t>
      </w:r>
    </w:p>
    <w:p w:rsidR="00D4060E" w:rsidRDefault="00D4060E" w:rsidP="007724C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17"/>
        <w:gridCol w:w="2725"/>
      </w:tblGrid>
      <w:tr w:rsidR="00D4060E" w:rsidTr="00D4060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KODU</w:t>
            </w:r>
          </w:p>
        </w:tc>
      </w:tr>
      <w:tr w:rsidR="00D4060E" w:rsidTr="00D4060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Bilişim Alanı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tabs>
                <w:tab w:val="left" w:pos="390"/>
              </w:tabs>
              <w:spacing w:line="36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Web tasarımı ve Programcılığı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0E" w:rsidRDefault="00D4060E" w:rsidP="00817531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4060E">
              <w:rPr>
                <w:rFonts w:ascii="Times New Roman" w:hAnsi="Times New Roman" w:cs="Times New Roman"/>
                <w:lang w:eastAsia="en-US"/>
              </w:rPr>
              <w:t>1.01.01.07.029</w:t>
            </w:r>
          </w:p>
        </w:tc>
      </w:tr>
    </w:tbl>
    <w:p w:rsidR="00D4060E" w:rsidRDefault="00D4060E" w:rsidP="007724C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ADI</w:t>
      </w:r>
    </w:p>
    <w:p w:rsidR="007724C7" w:rsidRPr="00183E7C" w:rsidRDefault="008716FE" w:rsidP="00BD4878">
      <w:pPr>
        <w:spacing w:before="100" w:after="100"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8716F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Web </w:t>
      </w:r>
      <w:r w:rsidR="00816563">
        <w:rPr>
          <w:rFonts w:ascii="Times New Roman" w:eastAsia="Times New Roman" w:hAnsi="Times New Roman" w:cs="Times New Roman"/>
          <w:color w:val="auto"/>
          <w:sz w:val="24"/>
          <w:szCs w:val="24"/>
        </w:rPr>
        <w:t>T</w:t>
      </w:r>
      <w:r w:rsidRPr="008716FE">
        <w:rPr>
          <w:rFonts w:ascii="Times New Roman" w:eastAsia="Times New Roman" w:hAnsi="Times New Roman" w:cs="Times New Roman"/>
          <w:color w:val="auto"/>
          <w:sz w:val="24"/>
          <w:szCs w:val="24"/>
        </w:rPr>
        <w:t>abanlı Eğitimde Materyal Geliştirme Kursu</w:t>
      </w:r>
      <w:r w:rsidR="00873BE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AMAÇLARI</w:t>
      </w:r>
    </w:p>
    <w:p w:rsidR="007724C7" w:rsidRDefault="007724C7" w:rsidP="00BD4878">
      <w:pPr>
        <w:spacing w:line="360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183E7C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Bu kursu başarı ile tamamlayan her kursiyer;</w:t>
      </w:r>
    </w:p>
    <w:p w:rsidR="001C3141" w:rsidRDefault="001C3141" w:rsidP="001C3141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3141">
        <w:rPr>
          <w:rFonts w:ascii="Times New Roman" w:hAnsi="Times New Roman" w:cs="Times New Roman"/>
          <w:color w:val="auto"/>
          <w:sz w:val="24"/>
          <w:szCs w:val="24"/>
        </w:rPr>
        <w:t>Öğretim Teknoloji</w:t>
      </w:r>
      <w:r>
        <w:rPr>
          <w:rFonts w:ascii="Times New Roman" w:hAnsi="Times New Roman" w:cs="Times New Roman"/>
          <w:color w:val="auto"/>
          <w:sz w:val="24"/>
          <w:szCs w:val="24"/>
        </w:rPr>
        <w:t>si kavramlarını bilir.</w:t>
      </w:r>
    </w:p>
    <w:p w:rsidR="001C3141" w:rsidRPr="001C3141" w:rsidRDefault="001C3141" w:rsidP="001C3141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3141">
        <w:rPr>
          <w:rFonts w:ascii="Times New Roman" w:hAnsi="Times New Roman" w:cs="Times New Roman"/>
          <w:color w:val="auto"/>
          <w:sz w:val="24"/>
          <w:szCs w:val="24"/>
        </w:rPr>
        <w:t>Materyal Geliştirme k</w:t>
      </w:r>
      <w:r>
        <w:rPr>
          <w:rFonts w:ascii="Times New Roman" w:hAnsi="Times New Roman" w:cs="Times New Roman"/>
          <w:color w:val="auto"/>
          <w:sz w:val="24"/>
          <w:szCs w:val="24"/>
        </w:rPr>
        <w:t>avramlarını bilir.</w:t>
      </w:r>
    </w:p>
    <w:p w:rsidR="001C3141" w:rsidRPr="001C3141" w:rsidRDefault="001C3141" w:rsidP="001C3141">
      <w:pPr>
        <w:pStyle w:val="ListeParagraf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1C3141">
        <w:rPr>
          <w:rFonts w:ascii="Times New Roman" w:eastAsia="Times New Roman" w:hAnsi="Times New Roman" w:cs="Times New Roman"/>
          <w:color w:val="auto"/>
          <w:sz w:val="24"/>
          <w:szCs w:val="24"/>
        </w:rPr>
        <w:t>e</w:t>
      </w:r>
      <w:proofErr w:type="gramEnd"/>
      <w:r w:rsidRPr="001C3141">
        <w:rPr>
          <w:rFonts w:ascii="Times New Roman" w:eastAsia="Times New Roman" w:hAnsi="Times New Roman" w:cs="Times New Roman"/>
          <w:color w:val="auto"/>
          <w:sz w:val="24"/>
          <w:szCs w:val="24"/>
        </w:rPr>
        <w:t>-İçeriklerin Hazırlanması ve Kullanımını bilir.</w:t>
      </w:r>
    </w:p>
    <w:p w:rsidR="00302E83" w:rsidRDefault="00302E83" w:rsidP="00302E83">
      <w:pPr>
        <w:pStyle w:val="ListeParagraf"/>
        <w:numPr>
          <w:ilvl w:val="0"/>
          <w:numId w:val="14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E7C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İçerik Oluşturma Araçlarının </w:t>
      </w:r>
      <w:r w:rsidR="00A16E30">
        <w:rPr>
          <w:rFonts w:ascii="Times New Roman" w:eastAsia="Times New Roman" w:hAnsi="Times New Roman" w:cs="Times New Roman"/>
          <w:color w:val="auto"/>
          <w:sz w:val="24"/>
          <w:szCs w:val="24"/>
        </w:rPr>
        <w:t>kullanır.</w:t>
      </w:r>
    </w:p>
    <w:p w:rsidR="001C3141" w:rsidRPr="001C3141" w:rsidRDefault="001C3141" w:rsidP="001C3141">
      <w:pPr>
        <w:pStyle w:val="ListeParagraf"/>
        <w:numPr>
          <w:ilvl w:val="0"/>
          <w:numId w:val="14"/>
        </w:numPr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C3141">
        <w:rPr>
          <w:rFonts w:ascii="Times New Roman" w:eastAsia="Times New Roman" w:hAnsi="Times New Roman" w:cs="Times New Roman"/>
          <w:color w:val="auto"/>
          <w:sz w:val="24"/>
          <w:szCs w:val="24"/>
        </w:rPr>
        <w:t>İçerik Oluşturma Araçları ile Ders içeriği Geliştirme</w:t>
      </w:r>
    </w:p>
    <w:p w:rsidR="00302E83" w:rsidRPr="00183E7C" w:rsidRDefault="00302E83" w:rsidP="00302E83">
      <w:pPr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D4878" w:rsidRDefault="007724C7" w:rsidP="00BD4878">
      <w:pPr>
        <w:pStyle w:val="ListeParagraf"/>
        <w:numPr>
          <w:ilvl w:val="0"/>
          <w:numId w:val="20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SÜRESİ</w:t>
      </w:r>
    </w:p>
    <w:p w:rsidR="007724C7" w:rsidRPr="00BD4878" w:rsidRDefault="007724C7" w:rsidP="00BD4878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color w:val="auto"/>
          <w:sz w:val="24"/>
          <w:szCs w:val="24"/>
        </w:rPr>
        <w:t>Etkinliğin süresi 30</w:t>
      </w:r>
      <w:r w:rsidR="00C53B1E" w:rsidRPr="00BD487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BD4878">
        <w:rPr>
          <w:rFonts w:ascii="Times New Roman" w:eastAsia="Times New Roman" w:hAnsi="Times New Roman" w:cs="Times New Roman"/>
          <w:color w:val="auto"/>
          <w:sz w:val="24"/>
          <w:szCs w:val="24"/>
        </w:rPr>
        <w:t>ders saatidir.</w:t>
      </w:r>
    </w:p>
    <w:p w:rsidR="007724C7" w:rsidRPr="00183E7C" w:rsidRDefault="007724C7" w:rsidP="007724C7">
      <w:p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HEDEF KİTLESİ</w:t>
      </w:r>
    </w:p>
    <w:p w:rsidR="007724C7" w:rsidRPr="008B32E5" w:rsidRDefault="00987D7A" w:rsidP="00BD4878">
      <w:pPr>
        <w:spacing w:after="1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87D7A">
        <w:rPr>
          <w:rFonts w:ascii="Times New Roman" w:eastAsia="Times New Roman" w:hAnsi="Times New Roman" w:cs="Times New Roman"/>
          <w:color w:val="auto"/>
          <w:sz w:val="24"/>
          <w:szCs w:val="24"/>
        </w:rPr>
        <w:t>Bilişim Teknolojisi Öğretmenleri, Fatih Projesi Eğitmenleri,</w:t>
      </w:r>
      <w:r w:rsidR="004A08B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987D7A">
        <w:rPr>
          <w:rFonts w:ascii="Times New Roman" w:eastAsia="Times New Roman" w:hAnsi="Times New Roman" w:cs="Times New Roman"/>
          <w:color w:val="auto"/>
          <w:sz w:val="24"/>
          <w:szCs w:val="24"/>
        </w:rPr>
        <w:t>Bilişim Teknolojileri Rehber Öğretmenleri</w:t>
      </w: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UYGULANMASI İLE İLGİLİ AÇIKLAMALAR</w:t>
      </w:r>
    </w:p>
    <w:p w:rsidR="00A16E30" w:rsidRPr="00183E7C" w:rsidRDefault="00A16E30" w:rsidP="00A16E30">
      <w:pPr>
        <w:numPr>
          <w:ilvl w:val="0"/>
          <w:numId w:val="5"/>
        </w:numPr>
        <w:spacing w:before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83E7C">
        <w:rPr>
          <w:rFonts w:ascii="Times New Roman" w:hAnsi="Times New Roman" w:cs="Times New Roman"/>
          <w:color w:val="auto"/>
          <w:sz w:val="24"/>
          <w:szCs w:val="24"/>
        </w:rPr>
        <w:t xml:space="preserve">Bu eğitim faaliyeti personelin </w:t>
      </w:r>
      <w:r w:rsidR="00D40AF6" w:rsidRPr="00873BE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Web </w:t>
      </w:r>
      <w:r w:rsidR="00D40AF6">
        <w:rPr>
          <w:rFonts w:ascii="Times New Roman" w:eastAsia="Times New Roman" w:hAnsi="Times New Roman" w:cs="Times New Roman"/>
          <w:color w:val="auto"/>
          <w:sz w:val="24"/>
          <w:szCs w:val="24"/>
        </w:rPr>
        <w:t>T</w:t>
      </w:r>
      <w:r w:rsidR="00D40AF6" w:rsidRPr="00873BE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abanlı Eğitimde Materyal Geliştirme </w:t>
      </w:r>
      <w:r w:rsidRPr="00183E7C">
        <w:rPr>
          <w:rFonts w:ascii="Times New Roman" w:hAnsi="Times New Roman" w:cs="Times New Roman"/>
          <w:color w:val="auto"/>
          <w:sz w:val="24"/>
          <w:szCs w:val="24"/>
        </w:rPr>
        <w:t>hakkındaki bilgi ve becerilerini artırmak amacıyla düzenlenmiştir.</w:t>
      </w:r>
    </w:p>
    <w:p w:rsidR="00A16E30" w:rsidRPr="006638D5" w:rsidRDefault="00A16E30" w:rsidP="00A16E30">
      <w:pPr>
        <w:numPr>
          <w:ilvl w:val="0"/>
          <w:numId w:val="5"/>
        </w:numPr>
        <w:spacing w:before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638D5">
        <w:rPr>
          <w:rFonts w:ascii="Times New Roman" w:hAnsi="Times New Roman" w:cs="Times New Roman"/>
          <w:color w:val="auto"/>
          <w:sz w:val="24"/>
          <w:szCs w:val="24"/>
        </w:rPr>
        <w:t xml:space="preserve"> Eğitim görevlisi olarak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“</w:t>
      </w:r>
      <w:r w:rsidR="00A15AE1" w:rsidRPr="00873BE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Web </w:t>
      </w:r>
      <w:r w:rsidR="00A15AE1">
        <w:rPr>
          <w:rFonts w:ascii="Times New Roman" w:eastAsia="Times New Roman" w:hAnsi="Times New Roman" w:cs="Times New Roman"/>
          <w:color w:val="auto"/>
          <w:sz w:val="24"/>
          <w:szCs w:val="24"/>
        </w:rPr>
        <w:t>T</w:t>
      </w:r>
      <w:r w:rsidR="00A15AE1" w:rsidRPr="00873BE2">
        <w:rPr>
          <w:rFonts w:ascii="Times New Roman" w:eastAsia="Times New Roman" w:hAnsi="Times New Roman" w:cs="Times New Roman"/>
          <w:color w:val="auto"/>
          <w:sz w:val="24"/>
          <w:szCs w:val="24"/>
        </w:rPr>
        <w:t>abanlı Eğitimde Materyal Geliştirme</w:t>
      </w:r>
      <w:r w:rsidRPr="006638D5">
        <w:rPr>
          <w:rFonts w:ascii="Times New Roman" w:hAnsi="Times New Roman" w:cs="Times New Roman"/>
          <w:color w:val="auto"/>
          <w:sz w:val="24"/>
          <w:szCs w:val="24"/>
        </w:rPr>
        <w:t xml:space="preserve">” alanında uzman akademisyen ya da bu </w:t>
      </w:r>
      <w:r>
        <w:rPr>
          <w:rFonts w:ascii="Times New Roman" w:hAnsi="Times New Roman" w:cs="Times New Roman"/>
          <w:color w:val="auto"/>
          <w:sz w:val="24"/>
          <w:szCs w:val="24"/>
        </w:rPr>
        <w:t>alan</w:t>
      </w:r>
      <w:r w:rsidRPr="006638D5">
        <w:rPr>
          <w:rFonts w:ascii="Times New Roman" w:hAnsi="Times New Roman" w:cs="Times New Roman"/>
          <w:color w:val="auto"/>
          <w:sz w:val="24"/>
          <w:szCs w:val="24"/>
        </w:rPr>
        <w:t>da çalışmaları olan veya hizmetiçi eğitimler veren öğretmenler tercih edilecektir.</w:t>
      </w:r>
    </w:p>
    <w:p w:rsidR="00A16E30" w:rsidRPr="00691A98" w:rsidRDefault="00A16E30" w:rsidP="00A16E30">
      <w:pPr>
        <w:pStyle w:val="AralkYok1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691A98">
        <w:rPr>
          <w:rFonts w:ascii="Times New Roman" w:hAnsi="Times New Roman"/>
        </w:rPr>
        <w:t>projeksiyon</w:t>
      </w:r>
      <w:proofErr w:type="gramEnd"/>
      <w:r w:rsidRPr="00691A98">
        <w:rPr>
          <w:rFonts w:ascii="Times New Roman" w:hAnsi="Times New Roman"/>
        </w:rPr>
        <w:t xml:space="preserve"> cihazı yada etkileşimli tahta olan eğitim ortamında gerçekleştirilecektir.</w:t>
      </w:r>
    </w:p>
    <w:p w:rsidR="00A16E30" w:rsidRDefault="00A16E30" w:rsidP="00A16E30">
      <w:pPr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6A37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</w:t>
      </w:r>
      <w:proofErr w:type="gramStart"/>
      <w:r w:rsidRPr="00316A37">
        <w:rPr>
          <w:rFonts w:ascii="Times New Roman" w:hAnsi="Times New Roman" w:cs="Times New Roman"/>
          <w:sz w:val="24"/>
          <w:szCs w:val="24"/>
        </w:rPr>
        <w:t>.</w:t>
      </w:r>
      <w:r w:rsidRPr="00316A3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11212B" w:rsidRDefault="0011212B" w:rsidP="0011212B">
      <w:pPr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212B">
        <w:rPr>
          <w:rFonts w:ascii="Times New Roman" w:hAnsi="Times New Roman" w:cs="Times New Roman"/>
          <w:bCs/>
          <w:sz w:val="24"/>
          <w:szCs w:val="24"/>
        </w:rPr>
        <w:t xml:space="preserve">Faaliyetin başlangıcında katılımcıların hazır bulunuşluk düzeylerini ölçmek amacıyla 20 sorudan oluşan ön test, bitiminde ise </w:t>
      </w:r>
      <w:r w:rsidR="00817531">
        <w:rPr>
          <w:rFonts w:ascii="Times New Roman" w:hAnsi="Times New Roman" w:cs="Times New Roman"/>
          <w:bCs/>
          <w:sz w:val="24"/>
          <w:szCs w:val="24"/>
        </w:rPr>
        <w:t>40</w:t>
      </w:r>
      <w:r w:rsidRPr="0011212B">
        <w:rPr>
          <w:rFonts w:ascii="Times New Roman" w:hAnsi="Times New Roman" w:cs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BD4878" w:rsidRPr="00BD4878" w:rsidRDefault="00BD4878" w:rsidP="00B066C5">
      <w:pPr>
        <w:pStyle w:val="ListeParagraf"/>
        <w:numPr>
          <w:ilvl w:val="0"/>
          <w:numId w:val="5"/>
        </w:numPr>
        <w:spacing w:before="100" w:beforeAutospacing="1" w:after="100" w:afterAutospacing="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878">
        <w:rPr>
          <w:rFonts w:ascii="Times New Roman" w:hAnsi="Times New Roman"/>
          <w:bCs/>
          <w:sz w:val="24"/>
          <w:szCs w:val="24"/>
        </w:rPr>
        <w:t xml:space="preserve">Bu faaliyetin uzaktan eğitim yaklaşımıyla düzenlenmesi halinde </w:t>
      </w:r>
      <w:proofErr w:type="gramStart"/>
      <w:r w:rsidRPr="00BD4878">
        <w:rPr>
          <w:rFonts w:ascii="Times New Roman" w:hAnsi="Times New Roman"/>
          <w:bCs/>
          <w:sz w:val="24"/>
          <w:szCs w:val="24"/>
        </w:rPr>
        <w:t>modül</w:t>
      </w:r>
      <w:proofErr w:type="gramEnd"/>
      <w:r w:rsidRPr="00BD4878">
        <w:rPr>
          <w:rFonts w:ascii="Times New Roman" w:hAnsi="Times New Roman"/>
          <w:bCs/>
          <w:sz w:val="24"/>
          <w:szCs w:val="24"/>
        </w:rPr>
        <w:t xml:space="preserve"> programı kullanılacaktır.</w:t>
      </w:r>
    </w:p>
    <w:p w:rsidR="00DE74A9" w:rsidRDefault="00DE74A9" w:rsidP="00DE74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4A9" w:rsidRDefault="00DE74A9" w:rsidP="00DE74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>ETKİNLİĞİN İÇERİĞİ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374"/>
        <w:gridCol w:w="947"/>
      </w:tblGrid>
      <w:tr w:rsidR="007724C7" w:rsidRPr="00183E7C" w:rsidTr="00631A84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724C7" w:rsidRPr="00183E7C" w:rsidRDefault="00212674" w:rsidP="00631A8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3E7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Konular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724C7" w:rsidRDefault="00212674" w:rsidP="00631A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6A37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Süre</w:t>
            </w:r>
          </w:p>
          <w:p w:rsidR="00934F65" w:rsidRPr="00316A37" w:rsidRDefault="00934F65" w:rsidP="00631A8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(Saat)</w:t>
            </w:r>
          </w:p>
        </w:tc>
      </w:tr>
      <w:tr w:rsidR="00DA526A" w:rsidRPr="00183E7C" w:rsidTr="009F1FC6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26A" w:rsidRPr="00934F65" w:rsidRDefault="00DA526A" w:rsidP="00DA526A">
            <w:pPr>
              <w:tabs>
                <w:tab w:val="left" w:pos="720"/>
                <w:tab w:val="left" w:pos="131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  <w:r w:rsidRPr="00934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26A" w:rsidRDefault="00DA526A" w:rsidP="00DA526A">
            <w:pPr>
              <w:tabs>
                <w:tab w:val="left" w:pos="72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A526A" w:rsidRPr="00183E7C" w:rsidTr="00907564">
        <w:trPr>
          <w:trHeight w:val="557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26A" w:rsidRDefault="00DA526A" w:rsidP="00DA526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43E5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Öğretim Teknolojileri ve Materyal Geliştirme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Esasları</w:t>
            </w:r>
          </w:p>
          <w:p w:rsidR="00DA526A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Eğitim İhtiyacının analizi ve tanımlanması</w:t>
            </w:r>
          </w:p>
          <w:p w:rsidR="00DA526A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4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Yöntem Teknik</w:t>
            </w:r>
          </w:p>
          <w:p w:rsidR="00DA526A" w:rsidRPr="0011643D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64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Teknoloji</w:t>
            </w:r>
          </w:p>
          <w:p w:rsidR="00DA526A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E7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Görsel tasarım ilkeleri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ve </w:t>
            </w:r>
            <w:r w:rsidRPr="00DE77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dikkat edilecek hususlar</w:t>
            </w:r>
          </w:p>
          <w:p w:rsidR="00DA526A" w:rsidRPr="00907564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Dersin tasarımı ve geliştirilmesi (Senaryo hazırlanması)</w:t>
            </w:r>
          </w:p>
          <w:p w:rsidR="00DA526A" w:rsidRPr="00907564" w:rsidRDefault="00DA526A" w:rsidP="00DA526A">
            <w:pPr>
              <w:pStyle w:val="ListeParagraf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Telif hakları</w:t>
            </w:r>
          </w:p>
          <w:p w:rsidR="00DA526A" w:rsidRPr="00DE770A" w:rsidRDefault="00DA526A" w:rsidP="00DA526A">
            <w:pPr>
              <w:pStyle w:val="ListeParagraf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26A" w:rsidRPr="00817531" w:rsidRDefault="00817531" w:rsidP="00DA526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817531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DA526A" w:rsidRPr="00183E7C" w:rsidTr="00AE76D4">
        <w:trPr>
          <w:trHeight w:val="4276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26A" w:rsidRDefault="00DA526A" w:rsidP="00DA526A">
            <w:pPr>
              <w:pStyle w:val="ListParagraph1"/>
              <w:tabs>
                <w:tab w:val="left" w:pos="756"/>
              </w:tabs>
              <w:spacing w:after="0"/>
              <w:ind w:left="0"/>
              <w:rPr>
                <w:b/>
                <w:bCs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  <w:t>Yazılı ve görsel eğitim</w:t>
            </w:r>
            <w:r w:rsidRPr="00DE74A9">
              <w:rPr>
                <w:rFonts w:ascii="Times New Roman" w:eastAsia="Arial" w:hAnsi="Times New Roman"/>
                <w:b/>
                <w:sz w:val="24"/>
                <w:szCs w:val="24"/>
                <w:lang w:eastAsia="tr-TR"/>
              </w:rPr>
              <w:t xml:space="preserve"> materyalini hazırlama araçları</w:t>
            </w:r>
          </w:p>
          <w:p w:rsidR="00DA526A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Sunu</w:t>
            </w:r>
          </w:p>
          <w:p w:rsidR="00DA526A" w:rsidRPr="0011293F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Ses, v</w:t>
            </w:r>
            <w:r w:rsidRPr="0011293F">
              <w:rPr>
                <w:rFonts w:ascii="Times New Roman" w:hAnsi="Times New Roman"/>
              </w:rPr>
              <w:t xml:space="preserve">ideo </w:t>
            </w:r>
          </w:p>
          <w:p w:rsidR="00DA526A" w:rsidRPr="001D6F0A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D6F0A">
              <w:rPr>
                <w:rFonts w:ascii="Times New Roman" w:hAnsi="Times New Roman"/>
              </w:rPr>
              <w:t>Resim, Tablo ve grafik</w:t>
            </w:r>
          </w:p>
          <w:p w:rsidR="00DA526A" w:rsidRPr="001D6F0A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Metin ve çalışma yaprağı</w:t>
            </w:r>
          </w:p>
          <w:p w:rsidR="00DA526A" w:rsidRPr="00E03EAB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A</w:t>
            </w:r>
            <w:r w:rsidRPr="006F5AFC">
              <w:rPr>
                <w:rFonts w:ascii="Times New Roman" w:hAnsi="Times New Roman"/>
              </w:rPr>
              <w:t xml:space="preserve">nimasyon, </w:t>
            </w:r>
            <w:proofErr w:type="gramStart"/>
            <w:r>
              <w:rPr>
                <w:rFonts w:ascii="Times New Roman" w:hAnsi="Times New Roman"/>
              </w:rPr>
              <w:t>s</w:t>
            </w:r>
            <w:r w:rsidRPr="006F5AFC">
              <w:rPr>
                <w:rFonts w:ascii="Times New Roman" w:hAnsi="Times New Roman"/>
              </w:rPr>
              <w:t>imülasyon</w:t>
            </w:r>
            <w:proofErr w:type="gramEnd"/>
          </w:p>
          <w:p w:rsidR="00DA526A" w:rsidRPr="001D6F0A" w:rsidRDefault="00DA526A" w:rsidP="00DA526A">
            <w:pPr>
              <w:pStyle w:val="ListParagraph1"/>
              <w:numPr>
                <w:ilvl w:val="0"/>
                <w:numId w:val="1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Scorm</w:t>
            </w:r>
            <w:proofErr w:type="spellEnd"/>
            <w:r>
              <w:rPr>
                <w:rFonts w:ascii="Times New Roman" w:hAnsi="Times New Roman"/>
              </w:rPr>
              <w:t xml:space="preserve"> içerikler</w:t>
            </w:r>
          </w:p>
          <w:p w:rsidR="00DA526A" w:rsidRPr="00401961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İdeal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Studio</w:t>
            </w:r>
            <w:proofErr w:type="spellEnd"/>
          </w:p>
          <w:p w:rsidR="00DA526A" w:rsidRPr="00C618D9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Eba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Sunum</w:t>
            </w:r>
          </w:p>
          <w:p w:rsidR="00DA526A" w:rsidRPr="00C618D9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Etudo</w:t>
            </w:r>
            <w:proofErr w:type="spellEnd"/>
          </w:p>
          <w:p w:rsidR="00DA526A" w:rsidRPr="00C618D9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Xerte</w:t>
            </w:r>
            <w:proofErr w:type="spellEnd"/>
          </w:p>
          <w:p w:rsidR="00DA526A" w:rsidRPr="00EC1BAB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Articulate</w:t>
            </w:r>
            <w:proofErr w:type="spellEnd"/>
          </w:p>
          <w:p w:rsidR="00DA526A" w:rsidRPr="00C618D9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C618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AdobeCaptivate</w:t>
            </w:r>
            <w:proofErr w:type="spellEnd"/>
          </w:p>
          <w:p w:rsidR="00DA526A" w:rsidRPr="001D6F0A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618D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Camtasia</w:t>
            </w:r>
            <w:proofErr w:type="spell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26A" w:rsidRPr="00316A37" w:rsidRDefault="00DA526A" w:rsidP="00DA526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10</w:t>
            </w:r>
          </w:p>
        </w:tc>
      </w:tr>
      <w:tr w:rsidR="00DA526A" w:rsidRPr="00183E7C" w:rsidTr="00631A84">
        <w:trPr>
          <w:trHeight w:val="997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26A" w:rsidRDefault="00DA526A" w:rsidP="00DA526A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Yazılı ve görsel eğitim materyalinin geliştirilmesi </w:t>
            </w:r>
          </w:p>
          <w:p w:rsidR="00DA526A" w:rsidRDefault="00DA526A" w:rsidP="00DA526A">
            <w:pPr>
              <w:pStyle w:val="ListParagraph1"/>
              <w:numPr>
                <w:ilvl w:val="0"/>
                <w:numId w:val="18"/>
              </w:numPr>
              <w:tabs>
                <w:tab w:val="left" w:pos="75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İçerik hazırlama standartlarının/formatlarının belirlenmesi</w:t>
            </w:r>
          </w:p>
          <w:p w:rsidR="00DA526A" w:rsidRPr="00401961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Konunun belirlenmesi</w:t>
            </w:r>
          </w:p>
          <w:p w:rsidR="00DA526A" w:rsidRPr="009433D1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Ders senaryosunun/eğitim programına uygun olarak oluşturulması</w:t>
            </w:r>
          </w:p>
          <w:p w:rsidR="00DA526A" w:rsidRPr="009433D1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Gerekli materyallerin toplanması</w:t>
            </w:r>
          </w:p>
          <w:p w:rsidR="00DA526A" w:rsidRPr="009433D1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İçeriklerin oluşturulması</w:t>
            </w:r>
          </w:p>
          <w:p w:rsidR="00DA526A" w:rsidRPr="00183E7C" w:rsidRDefault="00DA526A" w:rsidP="00DA526A">
            <w:pPr>
              <w:numPr>
                <w:ilvl w:val="0"/>
                <w:numId w:val="1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Oluşturulan içeriğin test edilmesi ve değerlendirilmesi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526A" w:rsidRPr="00316A37" w:rsidRDefault="00DA526A" w:rsidP="00DA526A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1</w:t>
            </w:r>
            <w:r w:rsidR="00C151D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3</w:t>
            </w:r>
          </w:p>
        </w:tc>
      </w:tr>
      <w:tr w:rsidR="00DA526A" w:rsidRPr="00183E7C" w:rsidTr="00631A84">
        <w:trPr>
          <w:trHeight w:val="240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526A" w:rsidRPr="00183E7C" w:rsidRDefault="00DA526A" w:rsidP="00DA526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3E7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Ölçme ve Değerlendirme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A526A" w:rsidRPr="00EC1BAB" w:rsidRDefault="00DA526A" w:rsidP="00DA526A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C1BA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DA526A" w:rsidRPr="00183E7C" w:rsidTr="00631A84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26A" w:rsidRPr="00183E7C" w:rsidRDefault="00DA526A" w:rsidP="00DA526A">
            <w:pPr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3E7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26A" w:rsidRPr="00316A37" w:rsidRDefault="00DA526A" w:rsidP="00DA526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30</w:t>
            </w:r>
          </w:p>
        </w:tc>
      </w:tr>
    </w:tbl>
    <w:p w:rsidR="007724C7" w:rsidRDefault="007724C7" w:rsidP="007724C7">
      <w:pPr>
        <w:spacing w:line="276" w:lineRule="auto"/>
        <w:ind w:right="-828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5E3196" w:rsidRDefault="005E3196" w:rsidP="007724C7">
      <w:pPr>
        <w:spacing w:line="276" w:lineRule="auto"/>
        <w:ind w:right="-828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5E3196" w:rsidRDefault="005E3196" w:rsidP="007724C7">
      <w:pPr>
        <w:spacing w:line="276" w:lineRule="auto"/>
        <w:ind w:right="-828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BD4878" w:rsidRDefault="00BD4878" w:rsidP="007724C7">
      <w:pPr>
        <w:spacing w:line="276" w:lineRule="auto"/>
        <w:ind w:right="-828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ÖĞRETİM YÖNTEM TEKNİK ve STRATEJİLERİ</w:t>
      </w:r>
    </w:p>
    <w:p w:rsidR="00BD4878" w:rsidRDefault="00BD4878" w:rsidP="00BD4878">
      <w:pPr>
        <w:pStyle w:val="ListeParagraf"/>
        <w:numPr>
          <w:ilvl w:val="0"/>
          <w:numId w:val="18"/>
        </w:num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D4878">
        <w:rPr>
          <w:rFonts w:ascii="Times New Roman" w:hAnsi="Times New Roman"/>
          <w:sz w:val="24"/>
          <w:szCs w:val="24"/>
        </w:rPr>
        <w:lastRenderedPageBreak/>
        <w:t xml:space="preserve">Programın hedeflerine ulaşmak için; aktif öğrenme yöntem ve teknikleri kullanılacaktır. </w:t>
      </w:r>
    </w:p>
    <w:p w:rsidR="007724C7" w:rsidRDefault="00BD4878" w:rsidP="00BD4878">
      <w:pPr>
        <w:pStyle w:val="listparagraph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bookmarkStart w:id="0" w:name="_GoBack"/>
      <w:bookmarkEnd w:id="0"/>
      <w:r w:rsidRPr="006D4398">
        <w:rPr>
          <w:rFonts w:ascii="Times New Roman" w:hAnsi="Times New Roman"/>
        </w:rPr>
        <w:t>Eğitime katılan kursiyerlere program içeriği ve ders materyalleri elektronik ortamda verilecektir</w:t>
      </w:r>
    </w:p>
    <w:p w:rsidR="00BD4878" w:rsidRDefault="00BD4878" w:rsidP="00BD4878">
      <w:pPr>
        <w:pStyle w:val="listparagraph"/>
        <w:spacing w:before="0" w:beforeAutospacing="0" w:after="0" w:afterAutospacing="0" w:line="276" w:lineRule="auto"/>
        <w:ind w:left="750"/>
        <w:jc w:val="both"/>
        <w:rPr>
          <w:rFonts w:ascii="Times New Roman" w:hAnsi="Times New Roman"/>
        </w:rPr>
      </w:pPr>
    </w:p>
    <w:p w:rsidR="00BD4878" w:rsidRDefault="00BD4878" w:rsidP="00BD4878">
      <w:pPr>
        <w:pStyle w:val="listparagraph"/>
        <w:spacing w:before="0" w:beforeAutospacing="0" w:after="0" w:afterAutospacing="0" w:line="276" w:lineRule="auto"/>
        <w:ind w:left="750"/>
        <w:jc w:val="both"/>
        <w:rPr>
          <w:rFonts w:ascii="Times New Roman" w:hAnsi="Times New Roman"/>
        </w:rPr>
      </w:pPr>
    </w:p>
    <w:p w:rsidR="007724C7" w:rsidRPr="00BD4878" w:rsidRDefault="007724C7" w:rsidP="00BD4878">
      <w:pPr>
        <w:pStyle w:val="ListeParagraf"/>
        <w:numPr>
          <w:ilvl w:val="0"/>
          <w:numId w:val="20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D487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ÖLÇME ve DEĞERLENDİRME</w:t>
      </w:r>
    </w:p>
    <w:p w:rsidR="00A16E30" w:rsidRPr="00BD4878" w:rsidRDefault="00A16E30" w:rsidP="007666E0">
      <w:pPr>
        <w:numPr>
          <w:ilvl w:val="0"/>
          <w:numId w:val="7"/>
        </w:numPr>
        <w:tabs>
          <w:tab w:val="clear" w:pos="1080"/>
          <w:tab w:val="num" w:pos="720"/>
        </w:tabs>
        <w:spacing w:line="276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BD4878">
        <w:rPr>
          <w:rFonts w:ascii="Times New Roman" w:eastAsia="Times New Roman" w:hAnsi="Times New Roman"/>
          <w:sz w:val="24"/>
          <w:szCs w:val="24"/>
        </w:rPr>
        <w:t>Kursiyerlerin başar</w:t>
      </w:r>
      <w:r w:rsidR="0011212B" w:rsidRPr="00BD4878">
        <w:rPr>
          <w:rFonts w:ascii="Times New Roman" w:eastAsia="Times New Roman" w:hAnsi="Times New Roman"/>
          <w:sz w:val="24"/>
          <w:szCs w:val="24"/>
        </w:rPr>
        <w:t xml:space="preserve">ısını değerlendirmek amacıyla </w:t>
      </w:r>
      <w:r w:rsidR="00BD4878">
        <w:rPr>
          <w:rFonts w:ascii="Times New Roman" w:eastAsia="Times New Roman" w:hAnsi="Times New Roman"/>
          <w:sz w:val="24"/>
          <w:szCs w:val="24"/>
        </w:rPr>
        <w:t>20</w:t>
      </w:r>
      <w:r w:rsidRPr="00BD4878">
        <w:rPr>
          <w:rFonts w:ascii="Times New Roman" w:eastAsia="Times New Roman" w:hAnsi="Times New Roman"/>
          <w:sz w:val="24"/>
          <w:szCs w:val="24"/>
        </w:rPr>
        <w:t xml:space="preserve"> sorudan oluşan ve tüm konuları kapsayan çoktan seçmeli test sınavı yapılacak, </w:t>
      </w:r>
      <w:r w:rsidR="007666E0">
        <w:rPr>
          <w:rFonts w:ascii="Times New Roman" w:eastAsia="Times New Roman" w:hAnsi="Times New Roman"/>
          <w:sz w:val="24"/>
          <w:szCs w:val="24"/>
        </w:rPr>
        <w:t>50</w:t>
      </w:r>
      <w:r w:rsidRPr="00BD4878">
        <w:rPr>
          <w:rFonts w:ascii="Times New Roman" w:eastAsia="Times New Roman" w:hAnsi="Times New Roman"/>
          <w:sz w:val="24"/>
          <w:szCs w:val="24"/>
        </w:rPr>
        <w:t xml:space="preserve"> ve üzeri not alanlar başarılı sayılacaktır.</w:t>
      </w:r>
    </w:p>
    <w:p w:rsidR="00BD4878" w:rsidRPr="006054C6" w:rsidRDefault="00BD4878" w:rsidP="00BD4878">
      <w:pPr>
        <w:pStyle w:val="ListeParagraf"/>
        <w:numPr>
          <w:ilvl w:val="0"/>
          <w:numId w:val="7"/>
        </w:numPr>
        <w:tabs>
          <w:tab w:val="clear" w:pos="1080"/>
          <w:tab w:val="num" w:pos="720"/>
        </w:tabs>
        <w:autoSpaceDN w:val="0"/>
        <w:spacing w:after="120" w:line="276" w:lineRule="auto"/>
        <w:ind w:left="720"/>
        <w:contextualSpacing w:val="0"/>
        <w:jc w:val="both"/>
        <w:rPr>
          <w:rFonts w:ascii="Times New Roman" w:eastAsia="Times New Roman" w:hAnsi="Times New Roman"/>
          <w:sz w:val="24"/>
          <w:szCs w:val="24"/>
          <w:lang w:val="de-DE"/>
        </w:rPr>
      </w:pPr>
      <w:r w:rsidRPr="006054C6">
        <w:rPr>
          <w:rFonts w:ascii="Times New Roman" w:eastAsia="Times New Roman" w:hAnsi="Times New Roman"/>
          <w:sz w:val="24"/>
          <w:szCs w:val="24"/>
        </w:rPr>
        <w:t>Başarılı olanlara “Kurs Belgesi”(</w:t>
      </w:r>
      <w:r w:rsidR="00817531">
        <w:rPr>
          <w:rFonts w:ascii="Times New Roman" w:eastAsia="Times New Roman" w:hAnsi="Times New Roman"/>
          <w:sz w:val="24"/>
          <w:szCs w:val="24"/>
        </w:rPr>
        <w:t>e-</w:t>
      </w:r>
      <w:r w:rsidRPr="006054C6">
        <w:rPr>
          <w:rFonts w:ascii="Times New Roman" w:eastAsia="Times New Roman" w:hAnsi="Times New Roman"/>
          <w:sz w:val="24"/>
          <w:szCs w:val="24"/>
        </w:rPr>
        <w:t>sertifika) verilecektir.</w:t>
      </w:r>
    </w:p>
    <w:p w:rsidR="00D40AF6" w:rsidRDefault="00D40AF6" w:rsidP="00D40AF6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D40AF6" w:rsidRPr="00BC18F8" w:rsidRDefault="00D40AF6" w:rsidP="00D40AF6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4F0675" w:rsidRDefault="004F0675" w:rsidP="00DE74A9">
      <w:pPr>
        <w:spacing w:line="480" w:lineRule="auto"/>
        <w:jc w:val="center"/>
      </w:pPr>
    </w:p>
    <w:sectPr w:rsidR="004F0675" w:rsidSect="000F0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abstractNum w:abstractNumId="2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35C16E9"/>
    <w:multiLevelType w:val="hybridMultilevel"/>
    <w:tmpl w:val="25E664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8A748A6"/>
    <w:multiLevelType w:val="hybridMultilevel"/>
    <w:tmpl w:val="89562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62649"/>
    <w:multiLevelType w:val="hybridMultilevel"/>
    <w:tmpl w:val="D158C9DE"/>
    <w:lvl w:ilvl="0" w:tplc="82C8B46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4B7FA9"/>
    <w:multiLevelType w:val="hybridMultilevel"/>
    <w:tmpl w:val="7098E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F1757"/>
    <w:multiLevelType w:val="hybridMultilevel"/>
    <w:tmpl w:val="029C739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10E27"/>
    <w:multiLevelType w:val="hybridMultilevel"/>
    <w:tmpl w:val="2B141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F32E1"/>
    <w:multiLevelType w:val="hybridMultilevel"/>
    <w:tmpl w:val="531CACBA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57CC7EAB"/>
    <w:multiLevelType w:val="hybridMultilevel"/>
    <w:tmpl w:val="72BE6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00C09"/>
    <w:multiLevelType w:val="hybridMultilevel"/>
    <w:tmpl w:val="CECA9BF4"/>
    <w:lvl w:ilvl="0" w:tplc="041F000F">
      <w:start w:val="1"/>
      <w:numFmt w:val="decimal"/>
      <w:lvlText w:val="%1."/>
      <w:lvlJc w:val="left"/>
      <w:pPr>
        <w:ind w:left="1020" w:hanging="360"/>
      </w:p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6D47B9"/>
    <w:multiLevelType w:val="multilevel"/>
    <w:tmpl w:val="C1B61986"/>
    <w:lvl w:ilvl="0">
      <w:start w:val="1"/>
      <w:numFmt w:val="upperRoman"/>
      <w:lvlText w:val="MODÜL %1"/>
      <w:lvlJc w:val="left"/>
      <w:pPr>
        <w:ind w:left="360" w:hanging="360"/>
      </w:pPr>
      <w:rPr>
        <w:rFonts w:ascii="Calibri" w:hAnsi="Calibri" w:cs="Times New Roman" w:hint="default"/>
        <w:b/>
        <w:color w:val="0070C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2">
      <w:start w:val="1"/>
      <w:numFmt w:val="ordinal"/>
      <w:lvlText w:val="%2.%3"/>
      <w:lvlJc w:val="left"/>
      <w:pPr>
        <w:ind w:left="192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%2.%3%4."/>
      <w:lvlJc w:val="left"/>
      <w:pPr>
        <w:ind w:left="454" w:firstLine="96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466629"/>
    <w:multiLevelType w:val="multilevel"/>
    <w:tmpl w:val="C1B61986"/>
    <w:lvl w:ilvl="0">
      <w:start w:val="1"/>
      <w:numFmt w:val="upperRoman"/>
      <w:lvlText w:val="MODÜL %1"/>
      <w:lvlJc w:val="left"/>
      <w:pPr>
        <w:ind w:left="360" w:hanging="360"/>
      </w:pPr>
      <w:rPr>
        <w:rFonts w:ascii="Calibri" w:hAnsi="Calibri" w:cs="Times New Roman" w:hint="default"/>
        <w:b/>
        <w:color w:val="0070C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2">
      <w:start w:val="1"/>
      <w:numFmt w:val="ordinal"/>
      <w:lvlText w:val="%2.%3"/>
      <w:lvlJc w:val="left"/>
      <w:pPr>
        <w:ind w:left="192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%2.%3%4."/>
      <w:lvlJc w:val="left"/>
      <w:pPr>
        <w:ind w:left="454" w:firstLine="96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A377FF"/>
    <w:multiLevelType w:val="hybridMultilevel"/>
    <w:tmpl w:val="90664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C40A7"/>
    <w:multiLevelType w:val="hybridMultilevel"/>
    <w:tmpl w:val="1700A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042DE"/>
    <w:multiLevelType w:val="multilevel"/>
    <w:tmpl w:val="E806E338"/>
    <w:lvl w:ilvl="0">
      <w:start w:val="1"/>
      <w:numFmt w:val="upperRoman"/>
      <w:lvlText w:val="MODÜL %1"/>
      <w:lvlJc w:val="left"/>
      <w:pPr>
        <w:ind w:left="360" w:hanging="360"/>
      </w:pPr>
      <w:rPr>
        <w:rFonts w:ascii="Calibri" w:hAnsi="Calibri" w:cs="Times New Roman" w:hint="default"/>
        <w:b/>
        <w:color w:val="0070C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2">
      <w:start w:val="1"/>
      <w:numFmt w:val="ordinal"/>
      <w:lvlText w:val="%2.%3"/>
      <w:lvlJc w:val="left"/>
      <w:pPr>
        <w:ind w:left="1920" w:hanging="360"/>
      </w:pPr>
      <w:rPr>
        <w:rFonts w:ascii="Calibri" w:hAnsi="Calibri" w:cs="Times New Roman" w:hint="default"/>
        <w:color w:val="auto"/>
      </w:rPr>
    </w:lvl>
    <w:lvl w:ilvl="3">
      <w:start w:val="1"/>
      <w:numFmt w:val="decimal"/>
      <w:lvlText w:val="%2.%3%4."/>
      <w:lvlJc w:val="left"/>
      <w:pPr>
        <w:ind w:left="454" w:firstLine="964"/>
      </w:pPr>
      <w:rPr>
        <w:rFonts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0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9"/>
  </w:num>
  <w:num w:numId="9">
    <w:abstractNumId w:val="19"/>
  </w:num>
  <w:num w:numId="10">
    <w:abstractNumId w:val="16"/>
  </w:num>
  <w:num w:numId="11">
    <w:abstractNumId w:val="14"/>
  </w:num>
  <w:num w:numId="12">
    <w:abstractNumId w:val="17"/>
  </w:num>
  <w:num w:numId="13">
    <w:abstractNumId w:val="21"/>
  </w:num>
  <w:num w:numId="14">
    <w:abstractNumId w:val="11"/>
  </w:num>
  <w:num w:numId="15">
    <w:abstractNumId w:val="3"/>
  </w:num>
  <w:num w:numId="16">
    <w:abstractNumId w:val="5"/>
  </w:num>
  <w:num w:numId="17">
    <w:abstractNumId w:val="8"/>
  </w:num>
  <w:num w:numId="18">
    <w:abstractNumId w:val="10"/>
  </w:num>
  <w:num w:numId="19">
    <w:abstractNumId w:val="12"/>
  </w:num>
  <w:num w:numId="20">
    <w:abstractNumId w:val="6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7175"/>
    <w:rsid w:val="0009304D"/>
    <w:rsid w:val="00093611"/>
    <w:rsid w:val="000F0DD4"/>
    <w:rsid w:val="0011212B"/>
    <w:rsid w:val="0011643D"/>
    <w:rsid w:val="00161E99"/>
    <w:rsid w:val="001C3141"/>
    <w:rsid w:val="001D6F0A"/>
    <w:rsid w:val="00212674"/>
    <w:rsid w:val="00222119"/>
    <w:rsid w:val="002C4831"/>
    <w:rsid w:val="002E7486"/>
    <w:rsid w:val="00302E83"/>
    <w:rsid w:val="00313E2E"/>
    <w:rsid w:val="00342C11"/>
    <w:rsid w:val="00362B47"/>
    <w:rsid w:val="003D66FC"/>
    <w:rsid w:val="003E511D"/>
    <w:rsid w:val="003E7C00"/>
    <w:rsid w:val="003F3B59"/>
    <w:rsid w:val="004269CE"/>
    <w:rsid w:val="004363EF"/>
    <w:rsid w:val="00491A8E"/>
    <w:rsid w:val="004A08BF"/>
    <w:rsid w:val="004F0675"/>
    <w:rsid w:val="00515B41"/>
    <w:rsid w:val="00517334"/>
    <w:rsid w:val="005E3196"/>
    <w:rsid w:val="00643E5F"/>
    <w:rsid w:val="006F5AFC"/>
    <w:rsid w:val="007666E0"/>
    <w:rsid w:val="007724C7"/>
    <w:rsid w:val="007B00E1"/>
    <w:rsid w:val="007F2F8A"/>
    <w:rsid w:val="00816563"/>
    <w:rsid w:val="00817531"/>
    <w:rsid w:val="008430E1"/>
    <w:rsid w:val="008716FE"/>
    <w:rsid w:val="00873BE2"/>
    <w:rsid w:val="008813D1"/>
    <w:rsid w:val="00907564"/>
    <w:rsid w:val="00934F65"/>
    <w:rsid w:val="009433D1"/>
    <w:rsid w:val="00987D7A"/>
    <w:rsid w:val="009B664C"/>
    <w:rsid w:val="009E6AF8"/>
    <w:rsid w:val="00A124AB"/>
    <w:rsid w:val="00A15AE1"/>
    <w:rsid w:val="00A16E30"/>
    <w:rsid w:val="00B34DED"/>
    <w:rsid w:val="00B4117C"/>
    <w:rsid w:val="00BC453B"/>
    <w:rsid w:val="00BD4878"/>
    <w:rsid w:val="00C151D0"/>
    <w:rsid w:val="00C53B1E"/>
    <w:rsid w:val="00C618D9"/>
    <w:rsid w:val="00CB712F"/>
    <w:rsid w:val="00D13271"/>
    <w:rsid w:val="00D4060E"/>
    <w:rsid w:val="00D40AF6"/>
    <w:rsid w:val="00D463AE"/>
    <w:rsid w:val="00D542A2"/>
    <w:rsid w:val="00D77175"/>
    <w:rsid w:val="00DA526A"/>
    <w:rsid w:val="00DB6AF7"/>
    <w:rsid w:val="00DC68CC"/>
    <w:rsid w:val="00DE6E3E"/>
    <w:rsid w:val="00DE74A9"/>
    <w:rsid w:val="00DE770A"/>
    <w:rsid w:val="00E03EAB"/>
    <w:rsid w:val="00E26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9366E-15EB-4FC2-A118-80D36895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4C7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7724C7"/>
    <w:p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724C7"/>
    <w:rPr>
      <w:rFonts w:ascii="Cambria" w:eastAsia="Cambria" w:hAnsi="Cambria" w:cs="Cambria"/>
      <w:b/>
      <w:bCs/>
      <w:color w:val="000000"/>
      <w:sz w:val="26"/>
      <w:szCs w:val="26"/>
      <w:lang w:eastAsia="tr-TR"/>
    </w:rPr>
  </w:style>
  <w:style w:type="paragraph" w:customStyle="1" w:styleId="AralkYok1">
    <w:name w:val="Aralık Yok1"/>
    <w:basedOn w:val="Normal"/>
    <w:rsid w:val="007724C7"/>
    <w:pPr>
      <w:spacing w:before="100" w:beforeAutospacing="1" w:after="100" w:afterAutospacing="1"/>
    </w:pPr>
    <w:rPr>
      <w:rFonts w:ascii="Calibri" w:eastAsia="Times New Roman" w:hAnsi="Calibri" w:cs="Times New Roman"/>
      <w:color w:val="auto"/>
      <w:sz w:val="24"/>
      <w:szCs w:val="24"/>
    </w:rPr>
  </w:style>
  <w:style w:type="paragraph" w:customStyle="1" w:styleId="listparagraph">
    <w:name w:val="listparagraph"/>
    <w:basedOn w:val="Normal"/>
    <w:rsid w:val="007724C7"/>
    <w:pPr>
      <w:spacing w:before="100" w:beforeAutospacing="1" w:after="100" w:afterAutospacing="1"/>
    </w:pPr>
    <w:rPr>
      <w:rFonts w:ascii="Calibri" w:eastAsia="Times New Roman" w:hAnsi="Calibri" w:cs="Times New Roman"/>
      <w:color w:val="auto"/>
      <w:sz w:val="24"/>
      <w:szCs w:val="24"/>
    </w:rPr>
  </w:style>
  <w:style w:type="paragraph" w:styleId="ListeParagraf">
    <w:name w:val="List Paragraph"/>
    <w:basedOn w:val="Normal"/>
    <w:uiPriority w:val="99"/>
    <w:qFormat/>
    <w:rsid w:val="007724C7"/>
    <w:pPr>
      <w:ind w:left="720"/>
      <w:contextualSpacing/>
    </w:pPr>
  </w:style>
  <w:style w:type="paragraph" w:customStyle="1" w:styleId="ListParagraph1">
    <w:name w:val="List Paragraph1"/>
    <w:basedOn w:val="Normal"/>
    <w:rsid w:val="006F5AFC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Default">
    <w:name w:val="Default"/>
    <w:rsid w:val="00D542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Bahtiyar TOLUNAY</cp:lastModifiedBy>
  <cp:revision>53</cp:revision>
  <dcterms:created xsi:type="dcterms:W3CDTF">2014-11-04T12:55:00Z</dcterms:created>
  <dcterms:modified xsi:type="dcterms:W3CDTF">2022-06-08T06:57:00Z</dcterms:modified>
</cp:coreProperties>
</file>